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C11CB" w14:textId="158AB4F6"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1458A5" w:rsidRPr="001458A5">
        <w:rPr>
          <w:rFonts w:ascii="Calibri" w:eastAsia="Times New Roman" w:hAnsi="Calibri" w:cs="Calibri"/>
          <w:bCs w:val="0"/>
          <w:color w:val="auto"/>
          <w:szCs w:val="20"/>
        </w:rPr>
        <w:t>POST/DYS/OR/GZ/00645/2026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579C24EA"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AF746B">
        <w:rPr>
          <w:rFonts w:asciiTheme="minorHAnsi" w:hAnsiTheme="minorHAnsi" w:cstheme="minorHAnsi"/>
          <w:b/>
          <w:bCs/>
          <w:szCs w:val="22"/>
        </w:rPr>
        <w:t>„</w:t>
      </w:r>
      <w:r w:rsidR="00C412B5" w:rsidRPr="00C412B5">
        <w:rPr>
          <w:rFonts w:asciiTheme="minorHAnsi" w:hAnsiTheme="minorHAnsi" w:cstheme="minorHAnsi"/>
          <w:b/>
          <w:bCs/>
          <w:szCs w:val="22"/>
        </w:rPr>
        <w:t>Budowa przyłączy kablowych nN na terenie Rejonu Energetycznego Rzeszów – Rzeszów (ul. Senatorska, Magiczna, Kwiatkowskiego), Malawa, Wólka Podleśna – 6  części</w:t>
      </w:r>
      <w:r w:rsidRPr="00AF746B">
        <w:rPr>
          <w:rFonts w:asciiTheme="minorHAnsi" w:hAnsiTheme="minorHAnsi" w:cstheme="minorHAnsi"/>
          <w:b/>
          <w:bCs/>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AF746B">
        <w:rPr>
          <w:rFonts w:cs="Calibri"/>
          <w:bCs/>
          <w:szCs w:val="22"/>
          <w:lang w:eastAsia="pl-PL"/>
        </w:rPr>
        <w:t>5</w:t>
      </w:r>
      <w:r w:rsidRPr="00AF746B">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47D9B" w14:textId="77777777" w:rsidR="00D760FD" w:rsidRDefault="00D760FD" w:rsidP="004A302B">
      <w:pPr>
        <w:spacing w:line="240" w:lineRule="auto"/>
      </w:pPr>
      <w:r>
        <w:separator/>
      </w:r>
    </w:p>
  </w:endnote>
  <w:endnote w:type="continuationSeparator" w:id="0">
    <w:p w14:paraId="3D626E07" w14:textId="77777777" w:rsidR="00D760FD" w:rsidRDefault="00D760F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0157" w14:textId="77777777" w:rsidR="00D760FD" w:rsidRDefault="00D760FD" w:rsidP="004A302B">
      <w:pPr>
        <w:spacing w:line="240" w:lineRule="auto"/>
      </w:pPr>
      <w:r>
        <w:separator/>
      </w:r>
    </w:p>
  </w:footnote>
  <w:footnote w:type="continuationSeparator" w:id="0">
    <w:p w14:paraId="51BF316E" w14:textId="77777777" w:rsidR="00D760FD" w:rsidRDefault="00D760F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3F23"/>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458A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D728D"/>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22DD"/>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6D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550"/>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34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5D6"/>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5B04"/>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3B87"/>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49B4"/>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46B"/>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B5"/>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3C76"/>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6D7C"/>
    <w:rsid w:val="00CE736D"/>
    <w:rsid w:val="00CE7B92"/>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0FD"/>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13"/>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1AAA"/>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7FE0"/>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34F"/>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POST/DYS/OR/GZ/00645/2026                         </dmsv2SWPP2ObjectNumber>
    <dmsv2SWPP2SumMD5 xmlns="http://schemas.microsoft.com/sharepoint/v3">20057ab91e571afa833773c655bb8ff4</dmsv2SWPP2SumMD5>
    <dmsv2BaseMoved xmlns="http://schemas.microsoft.com/sharepoint/v3">false</dmsv2BaseMoved>
    <dmsv2BaseIsSensitive xmlns="http://schemas.microsoft.com/sharepoint/v3">true</dmsv2BaseIsSensitive>
    <dmsv2SWPP2IDSWPP2 xmlns="http://schemas.microsoft.com/sharepoint/v3">708114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24484987</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PR4UJWENCY6Q-1831129884-10109</_dlc_DocId>
    <_dlc_DocIdUrl xmlns="a19cb1c7-c5c7-46d4-85ae-d83685407bba">
      <Url>https://swpp2.dms.gkpge.pl/sites/42/_layouts/15/DocIdRedir.aspx?ID=PR4UJWENCY6Q-1831129884-10109</Url>
      <Description>PR4UJWENCY6Q-1831129884-10109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9A110E2A-CDEF-44C0-B6F8-CE9EDD3E5AB0}"/>
</file>

<file path=customXml/itemProps4.xml><?xml version="1.0" encoding="utf-8"?>
<ds:datastoreItem xmlns:ds="http://schemas.openxmlformats.org/officeDocument/2006/customXml" ds:itemID="{06F59738-FA76-43DF-B462-68ED7DD2A39E}">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1011</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2026-02-20T12:05:00Z</dcterms:created>
  <dcterms:modified xsi:type="dcterms:W3CDTF">2026-03-03T12:17:00Z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459c773f-3ea0-44d5-bdc7-13e454daed16</vt:lpwstr>
  </property>
</Properties>
</file>